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79" w:rsidRDefault="00662D79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A35AE6" w:rsidRPr="00377D0E" w:rsidRDefault="008E7692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" cy="685800"/>
            <wp:effectExtent l="19050" t="0" r="0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781374" w:rsidRDefault="00A35AE6" w:rsidP="00781374">
      <w:pPr>
        <w:spacing w:after="200"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 w:rsidRPr="00377D0E">
        <w:rPr>
          <w:b/>
          <w:sz w:val="28"/>
          <w:szCs w:val="28"/>
        </w:rPr>
        <w:t>Р</w:t>
      </w:r>
      <w:proofErr w:type="gramEnd"/>
      <w:r w:rsidRPr="00377D0E">
        <w:rPr>
          <w:b/>
          <w:sz w:val="28"/>
          <w:szCs w:val="28"/>
        </w:rPr>
        <w:t>ІШЕННЯ</w:t>
      </w:r>
    </w:p>
    <w:p w:rsidR="00A35AE6" w:rsidRPr="00781374" w:rsidRDefault="00781374" w:rsidP="00781374">
      <w:pPr>
        <w:spacing w:after="200" w:line="276" w:lineRule="auto"/>
        <w:rPr>
          <w:sz w:val="28"/>
          <w:szCs w:val="28"/>
        </w:rPr>
      </w:pPr>
      <w:r w:rsidRPr="00781374">
        <w:rPr>
          <w:sz w:val="28"/>
          <w:szCs w:val="28"/>
        </w:rPr>
        <w:t xml:space="preserve">14 </w:t>
      </w:r>
      <w:proofErr w:type="spellStart"/>
      <w:r w:rsidRPr="00781374">
        <w:rPr>
          <w:sz w:val="28"/>
          <w:szCs w:val="28"/>
        </w:rPr>
        <w:t>вересня</w:t>
      </w:r>
      <w:proofErr w:type="spellEnd"/>
      <w:r w:rsidRPr="00781374">
        <w:rPr>
          <w:sz w:val="28"/>
          <w:szCs w:val="28"/>
        </w:rPr>
        <w:t xml:space="preserve"> </w:t>
      </w:r>
      <w:r w:rsidR="00A35AE6" w:rsidRPr="00781374">
        <w:rPr>
          <w:sz w:val="28"/>
          <w:szCs w:val="28"/>
        </w:rPr>
        <w:t>202</w:t>
      </w:r>
      <w:r w:rsidR="00EC4717" w:rsidRPr="00781374">
        <w:rPr>
          <w:sz w:val="28"/>
          <w:szCs w:val="28"/>
          <w:lang w:val="uk-UA"/>
        </w:rPr>
        <w:t>3</w:t>
      </w:r>
      <w:r w:rsidR="00A35AE6" w:rsidRPr="00781374">
        <w:rPr>
          <w:sz w:val="28"/>
          <w:szCs w:val="28"/>
        </w:rPr>
        <w:t xml:space="preserve"> року   </w:t>
      </w:r>
      <w:r w:rsidRPr="00781374">
        <w:rPr>
          <w:sz w:val="28"/>
          <w:szCs w:val="28"/>
          <w:lang w:val="uk-UA"/>
        </w:rPr>
        <w:t xml:space="preserve">                     </w:t>
      </w:r>
      <w:r w:rsidR="00A35AE6" w:rsidRPr="00781374">
        <w:rPr>
          <w:sz w:val="28"/>
          <w:szCs w:val="28"/>
        </w:rPr>
        <w:t xml:space="preserve">Погребище    </w:t>
      </w:r>
      <w:r w:rsidR="00CD0850" w:rsidRPr="00781374">
        <w:rPr>
          <w:sz w:val="28"/>
          <w:szCs w:val="28"/>
        </w:rPr>
        <w:t xml:space="preserve">                        № </w:t>
      </w:r>
      <w:r w:rsidRPr="00781374">
        <w:rPr>
          <w:sz w:val="28"/>
          <w:szCs w:val="28"/>
        </w:rPr>
        <w:t>346</w:t>
      </w:r>
      <w:r w:rsidR="00A35AE6" w:rsidRPr="00781374">
        <w:rPr>
          <w:sz w:val="28"/>
          <w:szCs w:val="28"/>
        </w:rPr>
        <w:t xml:space="preserve">                   </w:t>
      </w:r>
    </w:p>
    <w:p w:rsidR="002A3391" w:rsidRPr="00B45689" w:rsidRDefault="00CD0850" w:rsidP="000D54FB">
      <w:pPr>
        <w:pStyle w:val="a3"/>
        <w:kinsoku w:val="0"/>
        <w:overflowPunct w:val="0"/>
        <w:spacing w:before="1"/>
        <w:ind w:left="0" w:right="4812" w:firstLine="0"/>
        <w:jc w:val="left"/>
        <w:rPr>
          <w:b/>
          <w:lang w:val="uk-UA"/>
        </w:rPr>
      </w:pPr>
      <w:r>
        <w:rPr>
          <w:b/>
          <w:lang w:val="uk-UA"/>
        </w:rPr>
        <w:t>Про передачу майна комунальної власності</w:t>
      </w:r>
    </w:p>
    <w:p w:rsidR="001A0861" w:rsidRDefault="001A0861" w:rsidP="00BF3FA5">
      <w:pPr>
        <w:jc w:val="both"/>
        <w:rPr>
          <w:sz w:val="28"/>
          <w:szCs w:val="28"/>
          <w:lang w:val="uk-UA"/>
        </w:rPr>
      </w:pPr>
    </w:p>
    <w:p w:rsidR="00447323" w:rsidRPr="00506FF4" w:rsidRDefault="00447323" w:rsidP="00447323">
      <w:pPr>
        <w:ind w:firstLine="708"/>
        <w:jc w:val="both"/>
        <w:rPr>
          <w:sz w:val="28"/>
          <w:szCs w:val="28"/>
          <w:lang w:val="uk-UA"/>
        </w:rPr>
      </w:pPr>
      <w:r w:rsidRPr="00AD5CC2">
        <w:rPr>
          <w:sz w:val="28"/>
          <w:szCs w:val="28"/>
          <w:lang w:val="uk-UA"/>
        </w:rPr>
        <w:t>Відповідно до 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062A03" w:rsidRPr="00AD5CC2">
        <w:rPr>
          <w:sz w:val="28"/>
          <w:szCs w:val="28"/>
          <w:lang w:val="uk-UA"/>
        </w:rPr>
        <w:t xml:space="preserve">Закону України «Про передачу об’єктів права державної та комунальної власності», Господарського кодексу України, </w:t>
      </w:r>
      <w:r w:rsidR="00062A03">
        <w:rPr>
          <w:sz w:val="28"/>
          <w:szCs w:val="28"/>
          <w:lang w:val="uk-UA"/>
        </w:rPr>
        <w:t xml:space="preserve">Положення про списання майна комунальної власності </w:t>
      </w:r>
      <w:proofErr w:type="spellStart"/>
      <w:r w:rsidR="00062A03">
        <w:rPr>
          <w:sz w:val="28"/>
          <w:szCs w:val="28"/>
          <w:lang w:val="uk-UA"/>
        </w:rPr>
        <w:t>Погребищенської</w:t>
      </w:r>
      <w:proofErr w:type="spellEnd"/>
      <w:r w:rsidR="00062A03">
        <w:rPr>
          <w:sz w:val="28"/>
          <w:szCs w:val="28"/>
          <w:lang w:val="uk-UA"/>
        </w:rPr>
        <w:t xml:space="preserve"> територіальної громади</w:t>
      </w:r>
      <w:r w:rsidR="0013686F">
        <w:rPr>
          <w:sz w:val="28"/>
          <w:szCs w:val="28"/>
          <w:lang w:val="uk-UA"/>
        </w:rPr>
        <w:t>,</w:t>
      </w:r>
      <w:r w:rsidR="00CD0850">
        <w:rPr>
          <w:sz w:val="28"/>
          <w:szCs w:val="28"/>
          <w:lang w:val="uk-UA"/>
        </w:rPr>
        <w:t xml:space="preserve"> </w:t>
      </w:r>
      <w:r w:rsidR="00062A03">
        <w:rPr>
          <w:sz w:val="28"/>
          <w:szCs w:val="28"/>
          <w:lang w:val="uk-UA"/>
        </w:rPr>
        <w:t xml:space="preserve">затвердженого рішенням 8 сесії </w:t>
      </w:r>
      <w:proofErr w:type="spellStart"/>
      <w:r w:rsidR="00062A03">
        <w:rPr>
          <w:sz w:val="28"/>
          <w:szCs w:val="28"/>
          <w:lang w:val="uk-UA"/>
        </w:rPr>
        <w:t>Погребищенської</w:t>
      </w:r>
      <w:proofErr w:type="spellEnd"/>
      <w:r w:rsidR="00062A03">
        <w:rPr>
          <w:sz w:val="28"/>
          <w:szCs w:val="28"/>
          <w:lang w:val="uk-UA"/>
        </w:rPr>
        <w:t xml:space="preserve"> міської ради  8 скликання від 08 квітня 2021 року</w:t>
      </w:r>
      <w:r w:rsidR="00C46277">
        <w:rPr>
          <w:sz w:val="28"/>
          <w:szCs w:val="28"/>
          <w:lang w:val="uk-UA"/>
        </w:rPr>
        <w:t xml:space="preserve"> №140-8-8/581</w:t>
      </w:r>
      <w:r w:rsidR="00062A03">
        <w:rPr>
          <w:sz w:val="28"/>
          <w:szCs w:val="28"/>
          <w:lang w:val="uk-UA"/>
        </w:rPr>
        <w:t>,</w:t>
      </w:r>
      <w:r w:rsidR="00CD0850">
        <w:rPr>
          <w:sz w:val="28"/>
          <w:szCs w:val="28"/>
          <w:lang w:val="uk-UA"/>
        </w:rPr>
        <w:t xml:space="preserve"> враховуючи клопотання головного лікаря </w:t>
      </w:r>
      <w:r w:rsidR="0013686F" w:rsidRPr="0013686F">
        <w:rPr>
          <w:bCs/>
          <w:sz w:val="28"/>
          <w:szCs w:val="28"/>
          <w:lang w:val="uk-UA"/>
        </w:rPr>
        <w:t>комунального підприємства</w:t>
      </w:r>
      <w:r w:rsidR="00CD0850">
        <w:rPr>
          <w:sz w:val="28"/>
          <w:szCs w:val="28"/>
          <w:lang w:val="uk-UA"/>
        </w:rPr>
        <w:t xml:space="preserve"> «</w:t>
      </w:r>
      <w:proofErr w:type="spellStart"/>
      <w:r w:rsidR="00CD0850">
        <w:rPr>
          <w:sz w:val="28"/>
          <w:szCs w:val="28"/>
          <w:lang w:val="uk-UA"/>
        </w:rPr>
        <w:t>Погребищенська</w:t>
      </w:r>
      <w:proofErr w:type="spellEnd"/>
      <w:r w:rsidR="00CD0850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="00CD0850">
        <w:rPr>
          <w:sz w:val="28"/>
          <w:szCs w:val="28"/>
          <w:lang w:val="uk-UA"/>
        </w:rPr>
        <w:t>Олексієнка</w:t>
      </w:r>
      <w:proofErr w:type="spellEnd"/>
      <w:r w:rsidR="00CD0850">
        <w:rPr>
          <w:sz w:val="28"/>
          <w:szCs w:val="28"/>
          <w:lang w:val="uk-UA"/>
        </w:rPr>
        <w:t xml:space="preserve"> О</w:t>
      </w:r>
      <w:r w:rsidR="0013686F">
        <w:rPr>
          <w:sz w:val="28"/>
          <w:szCs w:val="28"/>
          <w:lang w:val="uk-UA"/>
        </w:rPr>
        <w:t>.В. від 11.08.2023 року № 03-37</w:t>
      </w:r>
      <w:r w:rsidR="00CD0850">
        <w:rPr>
          <w:sz w:val="28"/>
          <w:szCs w:val="28"/>
          <w:lang w:val="uk-UA"/>
        </w:rPr>
        <w:t xml:space="preserve"> </w:t>
      </w:r>
      <w:r w:rsidRPr="00506FF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06FF4">
        <w:rPr>
          <w:sz w:val="28"/>
          <w:szCs w:val="28"/>
          <w:lang w:val="uk-UA"/>
        </w:rPr>
        <w:t>Погребищенської</w:t>
      </w:r>
      <w:proofErr w:type="spellEnd"/>
      <w:r w:rsidRPr="00506FF4">
        <w:rPr>
          <w:sz w:val="28"/>
          <w:szCs w:val="28"/>
          <w:lang w:val="uk-UA"/>
        </w:rPr>
        <w:t xml:space="preserve"> міської ради ВИРІШИВ:</w:t>
      </w:r>
    </w:p>
    <w:p w:rsidR="00447323" w:rsidRDefault="00447323" w:rsidP="00447323">
      <w:pPr>
        <w:ind w:firstLine="720"/>
        <w:jc w:val="both"/>
        <w:rPr>
          <w:sz w:val="28"/>
          <w:szCs w:val="28"/>
          <w:lang w:val="uk-UA"/>
        </w:rPr>
      </w:pPr>
    </w:p>
    <w:p w:rsidR="00447323" w:rsidRPr="00447323" w:rsidRDefault="00447323" w:rsidP="00447323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 w:rsidRPr="00447323">
        <w:rPr>
          <w:lang w:val="uk-UA"/>
        </w:rPr>
        <w:t xml:space="preserve">1. </w:t>
      </w:r>
      <w:proofErr w:type="spellStart"/>
      <w:r w:rsidR="00062A03">
        <w:rPr>
          <w:lang w:val="uk-UA"/>
        </w:rPr>
        <w:t>Погребищенській</w:t>
      </w:r>
      <w:proofErr w:type="spellEnd"/>
      <w:r w:rsidR="00062A03">
        <w:rPr>
          <w:lang w:val="uk-UA"/>
        </w:rPr>
        <w:t xml:space="preserve"> міській раді,як </w:t>
      </w:r>
      <w:proofErr w:type="spellStart"/>
      <w:r w:rsidR="00062A03">
        <w:rPr>
          <w:lang w:val="uk-UA"/>
        </w:rPr>
        <w:t>балансоутримувачу</w:t>
      </w:r>
      <w:proofErr w:type="spellEnd"/>
      <w:r w:rsidR="00062A03">
        <w:rPr>
          <w:lang w:val="uk-UA"/>
        </w:rPr>
        <w:t xml:space="preserve"> майна, передати на баланс</w:t>
      </w:r>
      <w:r w:rsidR="00CD0850">
        <w:rPr>
          <w:lang w:val="uk-UA"/>
        </w:rPr>
        <w:t xml:space="preserve"> </w:t>
      </w:r>
      <w:r w:rsidR="00732915">
        <w:rPr>
          <w:bCs/>
          <w:lang w:val="uk-UA"/>
        </w:rPr>
        <w:t>комунального підприємства</w:t>
      </w:r>
      <w:r w:rsidR="00CD0850">
        <w:rPr>
          <w:bCs/>
          <w:lang w:val="uk-UA"/>
        </w:rPr>
        <w:t xml:space="preserve"> «</w:t>
      </w:r>
      <w:proofErr w:type="spellStart"/>
      <w:r w:rsidR="00CD0850">
        <w:rPr>
          <w:bCs/>
          <w:lang w:val="uk-UA"/>
        </w:rPr>
        <w:t>Погребищенська</w:t>
      </w:r>
      <w:proofErr w:type="spellEnd"/>
      <w:r w:rsidR="00CD0850">
        <w:rPr>
          <w:bCs/>
          <w:lang w:val="uk-UA"/>
        </w:rPr>
        <w:t xml:space="preserve"> центральна лікарня» </w:t>
      </w:r>
      <w:proofErr w:type="spellStart"/>
      <w:r w:rsidR="00062A03">
        <w:rPr>
          <w:lang w:val="uk-UA"/>
        </w:rPr>
        <w:t>Погре</w:t>
      </w:r>
      <w:r w:rsidR="00CD0850">
        <w:rPr>
          <w:lang w:val="uk-UA"/>
        </w:rPr>
        <w:t>бищенської</w:t>
      </w:r>
      <w:proofErr w:type="spellEnd"/>
      <w:r w:rsidR="00CD0850">
        <w:rPr>
          <w:lang w:val="uk-UA"/>
        </w:rPr>
        <w:t xml:space="preserve"> міської ради вбудовані приміщення загальною площею 40 </w:t>
      </w:r>
      <w:proofErr w:type="spellStart"/>
      <w:r w:rsidR="00CD0850">
        <w:rPr>
          <w:lang w:val="uk-UA"/>
        </w:rPr>
        <w:t>кв.м</w:t>
      </w:r>
      <w:proofErr w:type="spellEnd"/>
      <w:r w:rsidR="00CD0850">
        <w:rPr>
          <w:lang w:val="uk-UA"/>
        </w:rPr>
        <w:t xml:space="preserve">. (6,5 </w:t>
      </w:r>
      <w:proofErr w:type="spellStart"/>
      <w:r w:rsidR="00CD0850">
        <w:rPr>
          <w:lang w:val="uk-UA"/>
        </w:rPr>
        <w:t>кв.м</w:t>
      </w:r>
      <w:proofErr w:type="spellEnd"/>
      <w:r w:rsidR="00CD0850">
        <w:rPr>
          <w:lang w:val="uk-UA"/>
        </w:rPr>
        <w:t xml:space="preserve">., 6,6 </w:t>
      </w:r>
      <w:proofErr w:type="spellStart"/>
      <w:r w:rsidR="00CD0850">
        <w:rPr>
          <w:lang w:val="uk-UA"/>
        </w:rPr>
        <w:t>кв.м</w:t>
      </w:r>
      <w:proofErr w:type="spellEnd"/>
      <w:r w:rsidR="00CD0850">
        <w:rPr>
          <w:lang w:val="uk-UA"/>
        </w:rPr>
        <w:t xml:space="preserve">., 14,2 </w:t>
      </w:r>
      <w:proofErr w:type="spellStart"/>
      <w:r w:rsidR="00CD0850">
        <w:rPr>
          <w:lang w:val="uk-UA"/>
        </w:rPr>
        <w:t>кв.м</w:t>
      </w:r>
      <w:proofErr w:type="spellEnd"/>
      <w:r w:rsidR="00CD0850">
        <w:rPr>
          <w:lang w:val="uk-UA"/>
        </w:rPr>
        <w:t>., та частини коридору</w:t>
      </w:r>
      <w:r w:rsidR="00BF5E40">
        <w:rPr>
          <w:lang w:val="uk-UA"/>
        </w:rPr>
        <w:t xml:space="preserve"> 12,7 </w:t>
      </w:r>
      <w:proofErr w:type="spellStart"/>
      <w:r w:rsidR="00BF5E40">
        <w:rPr>
          <w:lang w:val="uk-UA"/>
        </w:rPr>
        <w:t>кв.м</w:t>
      </w:r>
      <w:proofErr w:type="spellEnd"/>
      <w:r w:rsidR="00BF5E40">
        <w:rPr>
          <w:lang w:val="uk-UA"/>
        </w:rPr>
        <w:t>.</w:t>
      </w:r>
      <w:r w:rsidR="00CD0850">
        <w:rPr>
          <w:lang w:val="uk-UA"/>
        </w:rPr>
        <w:t>)</w:t>
      </w:r>
      <w:r w:rsidR="00BF5E40">
        <w:rPr>
          <w:lang w:val="uk-UA"/>
        </w:rPr>
        <w:t xml:space="preserve"> адміністративної будівлі хірургічного корпусу за адресою: м. Погребище, вул. П.Тичини, 54 а, балансовою вартістю</w:t>
      </w:r>
      <w:r w:rsidR="00732915">
        <w:rPr>
          <w:lang w:val="uk-UA"/>
        </w:rPr>
        <w:t xml:space="preserve"> 16818</w:t>
      </w:r>
      <w:r w:rsidR="00BF5E40">
        <w:rPr>
          <w:lang w:val="uk-UA"/>
        </w:rPr>
        <w:t xml:space="preserve"> </w:t>
      </w:r>
      <w:r w:rsidR="00062A03">
        <w:rPr>
          <w:lang w:val="uk-UA"/>
        </w:rPr>
        <w:t>грн.</w:t>
      </w:r>
      <w:r w:rsidR="00732915">
        <w:rPr>
          <w:lang w:val="uk-UA"/>
        </w:rPr>
        <w:t xml:space="preserve"> (шістнадцять тисяч вісімсот вісімнадцять гривень).</w:t>
      </w:r>
    </w:p>
    <w:p w:rsidR="00447323" w:rsidRDefault="00447323" w:rsidP="00447323">
      <w:pPr>
        <w:jc w:val="both"/>
        <w:rPr>
          <w:sz w:val="28"/>
          <w:szCs w:val="28"/>
          <w:lang w:val="uk-UA"/>
        </w:rPr>
      </w:pPr>
    </w:p>
    <w:p w:rsidR="00447323" w:rsidRDefault="00447323" w:rsidP="009102C2">
      <w:pPr>
        <w:ind w:firstLine="56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>2.</w:t>
      </w:r>
      <w:r w:rsidRPr="00B00571">
        <w:rPr>
          <w:sz w:val="28"/>
          <w:szCs w:val="28"/>
        </w:rPr>
        <w:t> </w:t>
      </w:r>
      <w:proofErr w:type="spellStart"/>
      <w:r w:rsidR="009102C2" w:rsidRPr="009102C2">
        <w:rPr>
          <w:sz w:val="28"/>
          <w:szCs w:val="28"/>
          <w:lang w:val="uk-UA"/>
        </w:rPr>
        <w:t>Погребищенській</w:t>
      </w:r>
      <w:proofErr w:type="spellEnd"/>
      <w:r w:rsidR="00732915">
        <w:rPr>
          <w:sz w:val="28"/>
          <w:szCs w:val="28"/>
          <w:lang w:val="uk-UA"/>
        </w:rPr>
        <w:t xml:space="preserve"> міській раді спільно з комунальним підприємством </w:t>
      </w:r>
      <w:r w:rsidR="00732915" w:rsidRPr="00732915">
        <w:rPr>
          <w:sz w:val="28"/>
          <w:szCs w:val="28"/>
          <w:lang w:val="uk-UA"/>
        </w:rPr>
        <w:t>«</w:t>
      </w:r>
      <w:proofErr w:type="spellStart"/>
      <w:r w:rsidR="00732915" w:rsidRPr="00732915">
        <w:rPr>
          <w:bCs/>
          <w:sz w:val="28"/>
          <w:szCs w:val="28"/>
          <w:lang w:val="uk-UA"/>
        </w:rPr>
        <w:t>Погребищенська</w:t>
      </w:r>
      <w:proofErr w:type="spellEnd"/>
      <w:r w:rsidR="00732915" w:rsidRPr="00732915">
        <w:rPr>
          <w:bCs/>
          <w:sz w:val="28"/>
          <w:szCs w:val="28"/>
          <w:lang w:val="uk-UA"/>
        </w:rPr>
        <w:t xml:space="preserve"> центральна лікарня</w:t>
      </w:r>
      <w:r w:rsidR="00732915" w:rsidRPr="00732915">
        <w:rPr>
          <w:sz w:val="28"/>
          <w:szCs w:val="28"/>
          <w:lang w:val="uk-UA"/>
        </w:rPr>
        <w:t>»</w:t>
      </w:r>
      <w:r w:rsidR="009102C2" w:rsidRPr="009102C2">
        <w:rPr>
          <w:sz w:val="28"/>
          <w:szCs w:val="28"/>
          <w:lang w:val="uk-UA"/>
        </w:rPr>
        <w:t xml:space="preserve"> </w:t>
      </w:r>
      <w:proofErr w:type="spellStart"/>
      <w:r w:rsidR="009102C2" w:rsidRPr="009102C2">
        <w:rPr>
          <w:sz w:val="28"/>
          <w:szCs w:val="28"/>
          <w:lang w:val="uk-UA"/>
        </w:rPr>
        <w:t>По</w:t>
      </w:r>
      <w:r w:rsidR="00732915">
        <w:rPr>
          <w:sz w:val="28"/>
          <w:szCs w:val="28"/>
          <w:lang w:val="uk-UA"/>
        </w:rPr>
        <w:t>гребищенської</w:t>
      </w:r>
      <w:proofErr w:type="spellEnd"/>
      <w:r w:rsidR="00732915">
        <w:rPr>
          <w:sz w:val="28"/>
          <w:szCs w:val="28"/>
          <w:lang w:val="uk-UA"/>
        </w:rPr>
        <w:t xml:space="preserve"> міської ради</w:t>
      </w:r>
      <w:r w:rsidR="009102C2" w:rsidRPr="009102C2">
        <w:rPr>
          <w:sz w:val="28"/>
          <w:szCs w:val="28"/>
          <w:lang w:val="uk-UA"/>
        </w:rPr>
        <w:t xml:space="preserve"> протягом одного місяця від прийняття цього рішення здій</w:t>
      </w:r>
      <w:r w:rsidR="00BF5E40">
        <w:rPr>
          <w:sz w:val="28"/>
          <w:szCs w:val="28"/>
          <w:lang w:val="uk-UA"/>
        </w:rPr>
        <w:t>снити прийом-передачу майна</w:t>
      </w:r>
      <w:r w:rsidR="009102C2" w:rsidRPr="009102C2">
        <w:rPr>
          <w:sz w:val="28"/>
          <w:szCs w:val="28"/>
          <w:lang w:val="uk-UA"/>
        </w:rPr>
        <w:t>,</w:t>
      </w:r>
      <w:r w:rsidR="00C46277">
        <w:rPr>
          <w:sz w:val="28"/>
          <w:szCs w:val="28"/>
          <w:lang w:val="uk-UA"/>
        </w:rPr>
        <w:t xml:space="preserve"> зазначеного в пункті 1 цього рішення, відповідно до законодавства.</w:t>
      </w:r>
    </w:p>
    <w:p w:rsidR="009102C2" w:rsidRPr="00506FF4" w:rsidRDefault="009102C2" w:rsidP="009102C2">
      <w:pPr>
        <w:ind w:firstLine="560"/>
        <w:jc w:val="both"/>
        <w:rPr>
          <w:sz w:val="28"/>
          <w:szCs w:val="28"/>
          <w:lang w:val="uk-UA"/>
        </w:rPr>
      </w:pPr>
    </w:p>
    <w:p w:rsidR="00447323" w:rsidRPr="00B00571" w:rsidRDefault="00447323" w:rsidP="00447323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</w:t>
      </w:r>
      <w:proofErr w:type="spellEnd"/>
      <w:r w:rsidR="00CD0850">
        <w:rPr>
          <w:rFonts w:ascii="Times New Roman" w:hAnsi="Times New Roman"/>
          <w:lang w:val="uk-UA"/>
        </w:rPr>
        <w:t xml:space="preserve">м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="00CD0850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Pr="00B00571">
        <w:rPr>
          <w:rFonts w:ascii="Times New Roman" w:hAnsi="Times New Roman"/>
        </w:rPr>
        <w:t>р</w:t>
      </w:r>
      <w:proofErr w:type="gramEnd"/>
      <w:r w:rsidRPr="00B00571">
        <w:rPr>
          <w:rFonts w:ascii="Times New Roman" w:hAnsi="Times New Roman"/>
        </w:rPr>
        <w:t>ішення</w:t>
      </w:r>
      <w:proofErr w:type="spellEnd"/>
      <w:r w:rsidR="00CD0850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="00CD0850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="00CD0850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Тригуба</w:t>
      </w:r>
      <w:proofErr w:type="spellEnd"/>
      <w:r w:rsidRPr="00B00571">
        <w:rPr>
          <w:rFonts w:ascii="Times New Roman" w:hAnsi="Times New Roman"/>
        </w:rPr>
        <w:t xml:space="preserve"> О.С.</w:t>
      </w:r>
    </w:p>
    <w:p w:rsidR="00447323" w:rsidRPr="00CB208D" w:rsidRDefault="00447323" w:rsidP="00447323">
      <w:pPr>
        <w:jc w:val="both"/>
        <w:rPr>
          <w:sz w:val="28"/>
          <w:szCs w:val="28"/>
        </w:rPr>
      </w:pPr>
    </w:p>
    <w:p w:rsidR="00447323" w:rsidRDefault="00447323" w:rsidP="00447323">
      <w:pPr>
        <w:jc w:val="both"/>
        <w:rPr>
          <w:sz w:val="28"/>
          <w:szCs w:val="28"/>
          <w:lang w:val="uk-UA"/>
        </w:rPr>
      </w:pPr>
    </w:p>
    <w:p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  <w:proofErr w:type="spellStart"/>
      <w:r w:rsidRPr="00790757">
        <w:rPr>
          <w:rFonts w:ascii="Times New Roman" w:hAnsi="Times New Roman"/>
          <w:b/>
        </w:rPr>
        <w:t>Погребищенський</w:t>
      </w:r>
      <w:proofErr w:type="spellEnd"/>
      <w:r w:rsidR="00CD0850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790757">
        <w:rPr>
          <w:rFonts w:ascii="Times New Roman" w:hAnsi="Times New Roman"/>
          <w:b/>
        </w:rPr>
        <w:t>міський</w:t>
      </w:r>
      <w:proofErr w:type="spellEnd"/>
      <w:r w:rsidRPr="00790757">
        <w:rPr>
          <w:rFonts w:ascii="Times New Roman" w:hAnsi="Times New Roman"/>
          <w:b/>
        </w:rPr>
        <w:t xml:space="preserve"> голова                               </w:t>
      </w:r>
      <w:proofErr w:type="spellStart"/>
      <w:r w:rsidRPr="00790757">
        <w:rPr>
          <w:rFonts w:ascii="Times New Roman" w:hAnsi="Times New Roman"/>
          <w:b/>
        </w:rPr>
        <w:t>Сергій</w:t>
      </w:r>
      <w:proofErr w:type="spellEnd"/>
      <w:r w:rsidRPr="00790757">
        <w:rPr>
          <w:rFonts w:ascii="Times New Roman" w:hAnsi="Times New Roman"/>
          <w:b/>
        </w:rPr>
        <w:t xml:space="preserve"> ВОЛИНСЬКИЙ</w:t>
      </w:r>
    </w:p>
    <w:p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sectPr w:rsidR="00447323" w:rsidSect="00C46277">
      <w:pgSz w:w="11910" w:h="16850"/>
      <w:pgMar w:top="284" w:right="570" w:bottom="142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2"/>
  </w:compat>
  <w:rsids>
    <w:rsidRoot w:val="005D292D"/>
    <w:rsid w:val="000270ED"/>
    <w:rsid w:val="0005045F"/>
    <w:rsid w:val="00062A03"/>
    <w:rsid w:val="00093403"/>
    <w:rsid w:val="000937B0"/>
    <w:rsid w:val="000A21F4"/>
    <w:rsid w:val="000B439B"/>
    <w:rsid w:val="000C5689"/>
    <w:rsid w:val="000D54FB"/>
    <w:rsid w:val="000F08A4"/>
    <w:rsid w:val="000F3891"/>
    <w:rsid w:val="000F5229"/>
    <w:rsid w:val="000F5F69"/>
    <w:rsid w:val="00111CCE"/>
    <w:rsid w:val="0011780A"/>
    <w:rsid w:val="001210C6"/>
    <w:rsid w:val="0012688E"/>
    <w:rsid w:val="00127A71"/>
    <w:rsid w:val="001308C5"/>
    <w:rsid w:val="0013686F"/>
    <w:rsid w:val="00141B7F"/>
    <w:rsid w:val="00150382"/>
    <w:rsid w:val="0018056D"/>
    <w:rsid w:val="00183A58"/>
    <w:rsid w:val="0019465E"/>
    <w:rsid w:val="001A086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2D74B3"/>
    <w:rsid w:val="002E145F"/>
    <w:rsid w:val="00313F04"/>
    <w:rsid w:val="00326B95"/>
    <w:rsid w:val="0032736E"/>
    <w:rsid w:val="00343D16"/>
    <w:rsid w:val="003653C0"/>
    <w:rsid w:val="00370A90"/>
    <w:rsid w:val="0039347B"/>
    <w:rsid w:val="00397EA4"/>
    <w:rsid w:val="003A2BC4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20AB"/>
    <w:rsid w:val="004C0AAA"/>
    <w:rsid w:val="004C4791"/>
    <w:rsid w:val="004D0F00"/>
    <w:rsid w:val="004D25A7"/>
    <w:rsid w:val="004E7559"/>
    <w:rsid w:val="004F5399"/>
    <w:rsid w:val="004F5E65"/>
    <w:rsid w:val="0051138A"/>
    <w:rsid w:val="0054384E"/>
    <w:rsid w:val="00592583"/>
    <w:rsid w:val="005A0B4F"/>
    <w:rsid w:val="005C64E5"/>
    <w:rsid w:val="005D292D"/>
    <w:rsid w:val="005D368B"/>
    <w:rsid w:val="005F1996"/>
    <w:rsid w:val="005F6979"/>
    <w:rsid w:val="00647B44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6D6B9C"/>
    <w:rsid w:val="006F693F"/>
    <w:rsid w:val="00705641"/>
    <w:rsid w:val="00732915"/>
    <w:rsid w:val="00745F6C"/>
    <w:rsid w:val="00761FDE"/>
    <w:rsid w:val="00762A89"/>
    <w:rsid w:val="00762D09"/>
    <w:rsid w:val="00781374"/>
    <w:rsid w:val="00787D65"/>
    <w:rsid w:val="00790757"/>
    <w:rsid w:val="007954E5"/>
    <w:rsid w:val="007A150F"/>
    <w:rsid w:val="007A4923"/>
    <w:rsid w:val="007C4E26"/>
    <w:rsid w:val="007F5612"/>
    <w:rsid w:val="00820C8E"/>
    <w:rsid w:val="0082766E"/>
    <w:rsid w:val="0085043B"/>
    <w:rsid w:val="0085299C"/>
    <w:rsid w:val="0085743B"/>
    <w:rsid w:val="00876B04"/>
    <w:rsid w:val="00896508"/>
    <w:rsid w:val="0089705A"/>
    <w:rsid w:val="008A1839"/>
    <w:rsid w:val="008C3D8C"/>
    <w:rsid w:val="008C7600"/>
    <w:rsid w:val="008D080B"/>
    <w:rsid w:val="008D6690"/>
    <w:rsid w:val="008E376C"/>
    <w:rsid w:val="008E7692"/>
    <w:rsid w:val="008F2DA3"/>
    <w:rsid w:val="008F2E24"/>
    <w:rsid w:val="00901A8F"/>
    <w:rsid w:val="009102C2"/>
    <w:rsid w:val="009146CB"/>
    <w:rsid w:val="00916275"/>
    <w:rsid w:val="00925281"/>
    <w:rsid w:val="00927AB8"/>
    <w:rsid w:val="00937F6F"/>
    <w:rsid w:val="0094587A"/>
    <w:rsid w:val="009731C6"/>
    <w:rsid w:val="009774E2"/>
    <w:rsid w:val="00983748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5503"/>
    <w:rsid w:val="00B45689"/>
    <w:rsid w:val="00B56F8D"/>
    <w:rsid w:val="00B724B3"/>
    <w:rsid w:val="00B762B0"/>
    <w:rsid w:val="00B972A6"/>
    <w:rsid w:val="00BA59D1"/>
    <w:rsid w:val="00BB738E"/>
    <w:rsid w:val="00BF38AA"/>
    <w:rsid w:val="00BF3FA5"/>
    <w:rsid w:val="00BF4929"/>
    <w:rsid w:val="00BF5E40"/>
    <w:rsid w:val="00C01CF7"/>
    <w:rsid w:val="00C11CD0"/>
    <w:rsid w:val="00C205A0"/>
    <w:rsid w:val="00C27813"/>
    <w:rsid w:val="00C46277"/>
    <w:rsid w:val="00C520D2"/>
    <w:rsid w:val="00C801ED"/>
    <w:rsid w:val="00CB208D"/>
    <w:rsid w:val="00CD0850"/>
    <w:rsid w:val="00CF6DFC"/>
    <w:rsid w:val="00D17779"/>
    <w:rsid w:val="00D44DE9"/>
    <w:rsid w:val="00D46667"/>
    <w:rsid w:val="00D63A54"/>
    <w:rsid w:val="00D7640F"/>
    <w:rsid w:val="00D90427"/>
    <w:rsid w:val="00DA5D46"/>
    <w:rsid w:val="00DB0AAB"/>
    <w:rsid w:val="00DC4FDC"/>
    <w:rsid w:val="00DF7111"/>
    <w:rsid w:val="00E241D6"/>
    <w:rsid w:val="00E3595E"/>
    <w:rsid w:val="00E53DDA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9</cp:revision>
  <cp:lastPrinted>2023-09-15T08:02:00Z</cp:lastPrinted>
  <dcterms:created xsi:type="dcterms:W3CDTF">2023-08-29T09:39:00Z</dcterms:created>
  <dcterms:modified xsi:type="dcterms:W3CDTF">2023-09-15T08:02:00Z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